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90191" w:rsidRPr="006255FE" w14:paraId="41D2BE11" w14:textId="77777777" w:rsidTr="007B0866">
        <w:tc>
          <w:tcPr>
            <w:tcW w:w="2625" w:type="dxa"/>
          </w:tcPr>
          <w:p w14:paraId="51235FD2" w14:textId="77777777" w:rsidR="00190191" w:rsidRPr="006255FE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51FD8F3" w14:textId="4D4B60AB" w:rsidR="00190191" w:rsidRPr="00B74E4A" w:rsidRDefault="00B74E4A" w:rsidP="00B74E4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szCs w:val="20"/>
              </w:rPr>
            </w:pPr>
            <w:r w:rsidRPr="00B74E4A">
              <w:rPr>
                <w:rFonts w:ascii="Arial" w:eastAsiaTheme="minorHAnsi" w:hAnsi="Arial" w:cs="Arial"/>
                <w:b/>
                <w:szCs w:val="20"/>
              </w:rPr>
              <w:t>Nadgradnja obstoječe aplikacije SI.VIS</w:t>
            </w:r>
            <w:r>
              <w:rPr>
                <w:rFonts w:ascii="Arial" w:eastAsiaTheme="minorHAnsi" w:hAnsi="Arial" w:cs="Arial"/>
                <w:b/>
                <w:szCs w:val="20"/>
              </w:rPr>
              <w:t xml:space="preserve"> </w:t>
            </w:r>
            <w:r w:rsidRPr="00B74E4A">
              <w:rPr>
                <w:rFonts w:ascii="Arial" w:eastAsiaTheme="minorHAnsi" w:hAnsi="Arial" w:cs="Arial"/>
                <w:b/>
                <w:szCs w:val="20"/>
              </w:rPr>
              <w:t>– po specifikacijah iz</w:t>
            </w:r>
            <w:r>
              <w:rPr>
                <w:rFonts w:ascii="Arial" w:eastAsiaTheme="minorHAnsi" w:hAnsi="Arial" w:cs="Arial"/>
                <w:b/>
                <w:szCs w:val="20"/>
              </w:rPr>
              <w:t xml:space="preserve"> </w:t>
            </w:r>
            <w:r w:rsidRPr="00B74E4A">
              <w:rPr>
                <w:rFonts w:ascii="Arial" w:eastAsiaTheme="minorHAnsi" w:hAnsi="Arial" w:cs="Arial"/>
                <w:b/>
                <w:szCs w:val="20"/>
              </w:rPr>
              <w:t>ICD (</w:t>
            </w:r>
            <w:proofErr w:type="spellStart"/>
            <w:r w:rsidRPr="00B74E4A">
              <w:rPr>
                <w:rFonts w:ascii="Arial" w:eastAsiaTheme="minorHAnsi" w:hAnsi="Arial" w:cs="Arial"/>
                <w:b/>
                <w:szCs w:val="20"/>
              </w:rPr>
              <w:t>Interface</w:t>
            </w:r>
            <w:proofErr w:type="spellEnd"/>
            <w:r w:rsidRPr="00B74E4A">
              <w:rPr>
                <w:rFonts w:ascii="Arial" w:eastAsiaTheme="minorHAnsi" w:hAnsi="Arial" w:cs="Arial"/>
                <w:b/>
                <w:szCs w:val="20"/>
              </w:rPr>
              <w:t xml:space="preserve"> </w:t>
            </w:r>
            <w:proofErr w:type="spellStart"/>
            <w:r w:rsidRPr="00B74E4A">
              <w:rPr>
                <w:rFonts w:ascii="Arial" w:eastAsiaTheme="minorHAnsi" w:hAnsi="Arial" w:cs="Arial"/>
                <w:b/>
                <w:szCs w:val="20"/>
              </w:rPr>
              <w:t>Control</w:t>
            </w:r>
            <w:proofErr w:type="spellEnd"/>
            <w:r w:rsidRPr="00B74E4A">
              <w:rPr>
                <w:rFonts w:ascii="Arial" w:eastAsiaTheme="minorHAnsi" w:hAnsi="Arial" w:cs="Arial"/>
                <w:b/>
                <w:szCs w:val="20"/>
              </w:rPr>
              <w:t xml:space="preserve"> </w:t>
            </w:r>
            <w:proofErr w:type="spellStart"/>
            <w:r w:rsidRPr="00B74E4A">
              <w:rPr>
                <w:rFonts w:ascii="Arial" w:eastAsiaTheme="minorHAnsi" w:hAnsi="Arial" w:cs="Arial"/>
                <w:b/>
                <w:szCs w:val="20"/>
              </w:rPr>
              <w:t>Document</w:t>
            </w:r>
            <w:proofErr w:type="spellEnd"/>
            <w:r w:rsidRPr="00B74E4A">
              <w:rPr>
                <w:rFonts w:ascii="Arial" w:eastAsiaTheme="minorHAnsi" w:hAnsi="Arial" w:cs="Arial"/>
                <w:b/>
                <w:szCs w:val="20"/>
              </w:rPr>
              <w:t>)</w:t>
            </w:r>
            <w:r>
              <w:rPr>
                <w:rFonts w:ascii="Arial" w:eastAsiaTheme="minorHAnsi" w:hAnsi="Arial" w:cs="Arial"/>
                <w:b/>
                <w:szCs w:val="20"/>
              </w:rPr>
              <w:t xml:space="preserve"> </w:t>
            </w:r>
            <w:r w:rsidRPr="00B74E4A">
              <w:rPr>
                <w:rFonts w:ascii="Arial" w:eastAsiaTheme="minorHAnsi" w:hAnsi="Arial" w:cs="Arial"/>
                <w:b/>
                <w:szCs w:val="20"/>
              </w:rPr>
              <w:t xml:space="preserve">v3 (in vseh povezanih ICD) za </w:t>
            </w:r>
            <w:proofErr w:type="spellStart"/>
            <w:r w:rsidRPr="00B74E4A">
              <w:rPr>
                <w:rFonts w:ascii="Arial" w:eastAsiaTheme="minorHAnsi" w:hAnsi="Arial" w:cs="Arial"/>
                <w:b/>
                <w:szCs w:val="20"/>
              </w:rPr>
              <w:t>Revised</w:t>
            </w:r>
            <w:proofErr w:type="spellEnd"/>
            <w:r w:rsidRPr="00B74E4A">
              <w:rPr>
                <w:rFonts w:ascii="Arial" w:eastAsiaTheme="minorHAnsi" w:hAnsi="Arial" w:cs="Arial"/>
                <w:b/>
                <w:szCs w:val="20"/>
              </w:rPr>
              <w:t xml:space="preserve"> VIS</w:t>
            </w:r>
          </w:p>
        </w:tc>
      </w:tr>
      <w:tr w:rsidR="00190191" w:rsidRPr="006255FE" w14:paraId="0CBC7D76" w14:textId="77777777" w:rsidTr="007B0866">
        <w:tc>
          <w:tcPr>
            <w:tcW w:w="2625" w:type="dxa"/>
          </w:tcPr>
          <w:p w14:paraId="4CD25935" w14:textId="77777777" w:rsidR="00190191" w:rsidRPr="00741CA1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3CB52796" w14:textId="4BFA9BC0" w:rsidR="00190191" w:rsidRPr="00741CA1" w:rsidRDefault="00B74E4A" w:rsidP="006E4C2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bookmarkStart w:id="0" w:name="_GoBack"/>
            <w:bookmarkEnd w:id="0"/>
            <w:r w:rsidRPr="00D75A53">
              <w:rPr>
                <w:rFonts w:ascii="Arial" w:hAnsi="Arial" w:cs="Arial"/>
                <w:b/>
                <w:szCs w:val="20"/>
              </w:rPr>
              <w:t>107</w:t>
            </w:r>
            <w:r w:rsidR="00190191" w:rsidRPr="00D75A53">
              <w:rPr>
                <w:rFonts w:ascii="Arial" w:hAnsi="Arial" w:cs="Arial"/>
                <w:b/>
                <w:szCs w:val="20"/>
              </w:rPr>
              <w:t>/2</w:t>
            </w:r>
            <w:r w:rsidR="006E4C25" w:rsidRPr="00D75A53">
              <w:rPr>
                <w:rFonts w:ascii="Arial" w:hAnsi="Arial" w:cs="Arial"/>
                <w:b/>
                <w:szCs w:val="20"/>
              </w:rPr>
              <w:t>4</w:t>
            </w:r>
            <w:r w:rsidR="00190191" w:rsidRPr="00D75A53">
              <w:rPr>
                <w:rFonts w:ascii="Arial" w:hAnsi="Arial" w:cs="Arial"/>
                <w:b/>
                <w:szCs w:val="20"/>
              </w:rPr>
              <w:t xml:space="preserve"> </w:t>
            </w:r>
            <w:r w:rsidRPr="00D75A53">
              <w:rPr>
                <w:rFonts w:ascii="Arial" w:hAnsi="Arial" w:cs="Arial"/>
                <w:b/>
                <w:szCs w:val="20"/>
              </w:rPr>
              <w:t xml:space="preserve">EU </w:t>
            </w:r>
            <w:r w:rsidR="00190191" w:rsidRPr="00D75A53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14:paraId="793B3496" w14:textId="16D58152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77777777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>prečiščeno besedilo, 158/20</w:t>
      </w:r>
      <w:r>
        <w:rPr>
          <w:rFonts w:ascii="Arial" w:hAnsi="Arial" w:cs="Arial"/>
          <w:szCs w:val="20"/>
        </w:rPr>
        <w:t xml:space="preserve">, 3/22 – </w:t>
      </w:r>
      <w:proofErr w:type="spellStart"/>
      <w:r>
        <w:rPr>
          <w:rFonts w:ascii="Arial" w:hAnsi="Arial" w:cs="Arial"/>
          <w:szCs w:val="20"/>
        </w:rPr>
        <w:t>ZDeb</w:t>
      </w:r>
      <w:proofErr w:type="spellEnd"/>
      <w:r>
        <w:rPr>
          <w:rFonts w:ascii="Arial" w:hAnsi="Arial" w:cs="Arial"/>
          <w:szCs w:val="20"/>
        </w:rPr>
        <w:t xml:space="preserve"> in 16/23 – </w:t>
      </w:r>
      <w:proofErr w:type="spellStart"/>
      <w:r>
        <w:rPr>
          <w:rFonts w:ascii="Arial" w:hAnsi="Arial" w:cs="Arial"/>
          <w:szCs w:val="20"/>
        </w:rPr>
        <w:t>ZZPri</w:t>
      </w:r>
      <w:proofErr w:type="spellEnd"/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509CFFD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0FE2CD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0AB36BC" w14:textId="3686FEA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E444B3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7AA89" w14:textId="77777777" w:rsidR="001C10A5" w:rsidRDefault="001C10A5" w:rsidP="002E4846">
      <w:r>
        <w:separator/>
      </w:r>
    </w:p>
  </w:endnote>
  <w:endnote w:type="continuationSeparator" w:id="0">
    <w:p w14:paraId="4479935C" w14:textId="77777777" w:rsidR="001C10A5" w:rsidRDefault="001C10A5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77DCDD2D" w:rsidR="00951C9E" w:rsidRPr="00702E9E" w:rsidRDefault="00951C9E" w:rsidP="00DA1318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75A53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75A53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6FF34127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D75A53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D75A53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916C1" w14:textId="77777777" w:rsidR="001C10A5" w:rsidRDefault="001C10A5" w:rsidP="002E4846">
      <w:r>
        <w:separator/>
      </w:r>
    </w:p>
  </w:footnote>
  <w:footnote w:type="continuationSeparator" w:id="0">
    <w:p w14:paraId="3F6D67FC" w14:textId="77777777" w:rsidR="001C10A5" w:rsidRDefault="001C10A5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58C8E" w14:textId="3E989053" w:rsidR="00DB56B3" w:rsidRDefault="00DB56B3">
    <w:pPr>
      <w:pStyle w:val="Header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ab/>
    </w:r>
    <w:r>
      <w:rPr>
        <w:noProof/>
      </w:rPr>
      <w:drawing>
        <wp:inline distT="0" distB="0" distL="0" distR="0" wp14:anchorId="79A67698" wp14:editId="0220A9D9">
          <wp:extent cx="1816735" cy="46355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FB61D2" w14:textId="4BE840AA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1C6E90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C10A5"/>
    <w:rsid w:val="001C6E90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E4C25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123D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74E4A"/>
    <w:rsid w:val="00BA3996"/>
    <w:rsid w:val="00BB3FFF"/>
    <w:rsid w:val="00BD7395"/>
    <w:rsid w:val="00BE3FA0"/>
    <w:rsid w:val="00C022B1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75A53"/>
    <w:rsid w:val="00D836AA"/>
    <w:rsid w:val="00D87B8E"/>
    <w:rsid w:val="00DA1318"/>
    <w:rsid w:val="00DB56B3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840774-1B22-43C7-92E2-9F26E83D2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Simon Krampač</cp:lastModifiedBy>
  <cp:revision>12</cp:revision>
  <cp:lastPrinted>2017-10-09T07:27:00Z</cp:lastPrinted>
  <dcterms:created xsi:type="dcterms:W3CDTF">2023-08-04T11:52:00Z</dcterms:created>
  <dcterms:modified xsi:type="dcterms:W3CDTF">2024-10-04T08:21:00Z</dcterms:modified>
</cp:coreProperties>
</file>